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7392" w14:textId="77777777" w:rsidR="002A6BC3" w:rsidRDefault="002A6BC3" w:rsidP="00317354">
      <w:pPr>
        <w:ind w:right="-227"/>
        <w:rPr>
          <w:rFonts w:ascii="Arial" w:hAnsi="Arial" w:cs="Arial"/>
        </w:rPr>
      </w:pPr>
    </w:p>
    <w:p w14:paraId="1E5EAD11" w14:textId="77777777" w:rsidR="002A6BC3" w:rsidRDefault="002A6BC3" w:rsidP="00317354">
      <w:pPr>
        <w:ind w:right="-227"/>
        <w:rPr>
          <w:rFonts w:ascii="Arial" w:hAnsi="Arial" w:cs="Arial"/>
        </w:rPr>
      </w:pPr>
    </w:p>
    <w:p w14:paraId="7B59F9B8" w14:textId="3CEF0CDF" w:rsidR="00515A7C" w:rsidRPr="000D18A7" w:rsidRDefault="00515A7C" w:rsidP="00515A7C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Wykonawcy:                                                                </w:t>
      </w:r>
      <w:r>
        <w:rPr>
          <w:rFonts w:ascii="Arial" w:hAnsi="Arial" w:cs="Arial"/>
        </w:rPr>
        <w:tab/>
        <w:t xml:space="preserve">         </w:t>
      </w:r>
      <w:r w:rsidRPr="000D18A7">
        <w:rPr>
          <w:rFonts w:ascii="Arial" w:hAnsi="Arial" w:cs="Arial"/>
          <w:b/>
        </w:rPr>
        <w:t xml:space="preserve">Załącznik nr </w:t>
      </w:r>
      <w:r w:rsidR="00D97AA1">
        <w:rPr>
          <w:rFonts w:ascii="Arial" w:hAnsi="Arial" w:cs="Arial"/>
          <w:b/>
        </w:rPr>
        <w:t>5</w:t>
      </w:r>
      <w:r w:rsidRPr="000D18A7">
        <w:rPr>
          <w:rFonts w:ascii="Arial" w:hAnsi="Arial" w:cs="Arial"/>
          <w:b/>
        </w:rPr>
        <w:t xml:space="preserve"> do SWZ                                                                                                                                 </w:t>
      </w:r>
    </w:p>
    <w:p w14:paraId="45CE00A1" w14:textId="77777777" w:rsidR="00515A7C" w:rsidRPr="000D18A7" w:rsidRDefault="00515A7C" w:rsidP="00515A7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0AFAF2D7" w14:textId="77777777" w:rsidR="00515A7C" w:rsidRPr="000D18A7" w:rsidRDefault="00515A7C" w:rsidP="00515A7C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1A126AF7" w14:textId="77777777" w:rsidR="00515A7C" w:rsidRPr="00057919" w:rsidRDefault="00515A7C" w:rsidP="00515A7C">
      <w:pPr>
        <w:ind w:left="7788" w:right="-227"/>
        <w:jc w:val="center"/>
      </w:pPr>
    </w:p>
    <w:p w14:paraId="4F9E5860" w14:textId="77777777" w:rsidR="00515A7C" w:rsidRDefault="00515A7C" w:rsidP="00515A7C">
      <w:pPr>
        <w:suppressAutoHyphens w:val="0"/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08B14221" w14:textId="77777777" w:rsidR="00515A7C" w:rsidRPr="00E7581E" w:rsidRDefault="00A74030" w:rsidP="00515A7C">
      <w:pPr>
        <w:suppressAutoHyphens w:val="0"/>
        <w:autoSpaceDE w:val="0"/>
        <w:spacing w:before="120" w:after="120" w:line="360" w:lineRule="auto"/>
        <w:jc w:val="center"/>
        <w:rPr>
          <w:rFonts w:ascii="Arial" w:hAnsi="Arial" w:cs="Arial"/>
          <w:color w:val="000000"/>
          <w:u w:val="single"/>
        </w:rPr>
      </w:pPr>
      <w:r w:rsidRPr="00E7581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Wykaz osób skierowanych przez wykonawcę do realizacji zamówienia oraz informacja o podstawie do dysponowania tymi osobami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96"/>
      </w:tblGrid>
      <w:tr w:rsidR="00515A7C" w:rsidRPr="00907121" w14:paraId="7FA715FC" w14:textId="77777777" w:rsidTr="000D45F6">
        <w:trPr>
          <w:trHeight w:val="93"/>
        </w:trPr>
        <w:tc>
          <w:tcPr>
            <w:tcW w:w="10896" w:type="dxa"/>
          </w:tcPr>
          <w:p w14:paraId="1342AB02" w14:textId="77777777" w:rsidR="00515A7C" w:rsidRPr="00DF5C6C" w:rsidRDefault="00515A7C" w:rsidP="000D45F6">
            <w:pPr>
              <w:suppressAutoHyphens w:val="0"/>
              <w:snapToGrid w:val="0"/>
              <w:rPr>
                <w:rFonts w:ascii="Calibri" w:hAnsi="Calibri" w:cs="Calibri"/>
                <w:color w:val="000000"/>
              </w:rPr>
            </w:pPr>
          </w:p>
        </w:tc>
      </w:tr>
    </w:tbl>
    <w:p w14:paraId="48034F78" w14:textId="0CEBFCB5" w:rsidR="00515A7C" w:rsidRDefault="00927981" w:rsidP="00D97AA1">
      <w:pPr>
        <w:pStyle w:val="Akapitzlist"/>
        <w:numPr>
          <w:ilvl w:val="0"/>
          <w:numId w:val="17"/>
        </w:numPr>
        <w:ind w:left="142" w:right="-227"/>
        <w:rPr>
          <w:rFonts w:ascii="Calibri" w:hAnsi="Calibri" w:cs="Calibri"/>
          <w:b/>
          <w:bCs/>
          <w:sz w:val="22"/>
          <w:szCs w:val="22"/>
        </w:rPr>
      </w:pPr>
      <w:r w:rsidRPr="00927981">
        <w:rPr>
          <w:rFonts w:ascii="Calibri" w:hAnsi="Calibri" w:cs="Calibri"/>
          <w:b/>
          <w:bCs/>
          <w:sz w:val="22"/>
          <w:szCs w:val="22"/>
        </w:rPr>
        <w:t xml:space="preserve">Pełniona funkcja:  </w:t>
      </w:r>
      <w:r w:rsidRPr="00D97AA1">
        <w:rPr>
          <w:rFonts w:ascii="Calibri" w:hAnsi="Calibri" w:cs="Calibri"/>
          <w:b/>
          <w:bCs/>
          <w:sz w:val="22"/>
          <w:szCs w:val="22"/>
          <w:u w:val="single"/>
        </w:rPr>
        <w:t>Kierownik budowy</w:t>
      </w:r>
    </w:p>
    <w:p w14:paraId="24AFDA79" w14:textId="77777777" w:rsidR="00D97AA1" w:rsidRDefault="00D97AA1" w:rsidP="00D97AA1">
      <w:pPr>
        <w:pStyle w:val="Akapitzlist"/>
        <w:ind w:left="142" w:right="-227"/>
        <w:rPr>
          <w:rFonts w:ascii="Arial" w:hAnsi="Arial" w:cs="Arial"/>
          <w:sz w:val="18"/>
          <w:szCs w:val="18"/>
        </w:rPr>
      </w:pPr>
    </w:p>
    <w:p w14:paraId="51795CF2" w14:textId="0BE32930" w:rsidR="00BA4792" w:rsidRPr="00D97AA1" w:rsidRDefault="00E84ABC" w:rsidP="00634B9E">
      <w:pPr>
        <w:pStyle w:val="Akapitzlist"/>
        <w:ind w:left="142" w:right="-227"/>
        <w:jc w:val="both"/>
        <w:rPr>
          <w:rFonts w:ascii="Arial" w:hAnsi="Arial" w:cs="Arial"/>
          <w:sz w:val="18"/>
          <w:szCs w:val="18"/>
        </w:rPr>
      </w:pPr>
      <w:r w:rsidRPr="00D97AA1">
        <w:rPr>
          <w:rFonts w:ascii="Arial" w:hAnsi="Arial" w:cs="Arial"/>
          <w:sz w:val="18"/>
          <w:szCs w:val="18"/>
        </w:rPr>
        <w:t xml:space="preserve">[ wymagane min. </w:t>
      </w:r>
      <w:r w:rsidR="00BA4792" w:rsidRPr="00D97AA1">
        <w:rPr>
          <w:rFonts w:ascii="Arial" w:hAnsi="Arial" w:cs="Arial"/>
          <w:sz w:val="18"/>
          <w:szCs w:val="18"/>
        </w:rPr>
        <w:t xml:space="preserve">uprawnienia do pełnienia samodzielnych funkcji technicznych w budownictwie, w rozumieniu ustawy z dnia 7 lipca 1994 r. – Prawo budowlane (tekst jednolity: Dz. U. z 2023 r. poz. 682 z </w:t>
      </w:r>
      <w:proofErr w:type="spellStart"/>
      <w:r w:rsidR="00BA4792" w:rsidRPr="00D97AA1">
        <w:rPr>
          <w:rFonts w:ascii="Arial" w:hAnsi="Arial" w:cs="Arial"/>
          <w:sz w:val="18"/>
          <w:szCs w:val="18"/>
        </w:rPr>
        <w:t>późn</w:t>
      </w:r>
      <w:proofErr w:type="spellEnd"/>
      <w:r w:rsidR="00BA4792" w:rsidRPr="00D97AA1">
        <w:rPr>
          <w:rFonts w:ascii="Arial" w:hAnsi="Arial" w:cs="Arial"/>
          <w:sz w:val="18"/>
          <w:szCs w:val="18"/>
        </w:rPr>
        <w:t>. zm.), w specjalności konstrukcyjno-budowlanej bez ograniczeń, oraz  3-letnie doświadczenie w kierowaniu robotami budowlanymi w specjalności konstrukcyjno-budowlanej.]</w:t>
      </w:r>
    </w:p>
    <w:p w14:paraId="5DFAF191" w14:textId="37EF86FB" w:rsidR="00E84ABC" w:rsidRPr="00927981" w:rsidRDefault="00E84ABC" w:rsidP="00E84ABC">
      <w:pPr>
        <w:pStyle w:val="Akapitzlist"/>
        <w:ind w:right="-227"/>
        <w:rPr>
          <w:rFonts w:ascii="Calibri" w:hAnsi="Calibri" w:cs="Calibri"/>
          <w:b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XSpec="center" w:tblpY="154"/>
        <w:tblW w:w="9493" w:type="dxa"/>
        <w:tblLayout w:type="fixed"/>
        <w:tblLook w:val="04A0" w:firstRow="1" w:lastRow="0" w:firstColumn="1" w:lastColumn="0" w:noHBand="0" w:noVBand="1"/>
      </w:tblPr>
      <w:tblGrid>
        <w:gridCol w:w="506"/>
        <w:gridCol w:w="8987"/>
      </w:tblGrid>
      <w:tr w:rsidR="00D45ACD" w:rsidRPr="00D97AA1" w14:paraId="100CC155" w14:textId="77777777" w:rsidTr="00D97AA1">
        <w:tc>
          <w:tcPr>
            <w:tcW w:w="9493" w:type="dxa"/>
            <w:gridSpan w:val="2"/>
          </w:tcPr>
          <w:p w14:paraId="544FAF81" w14:textId="389F7D05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b/>
                <w:bCs/>
                <w:color w:val="000000"/>
              </w:rPr>
              <w:t>Imię i nazwisko:</w:t>
            </w:r>
            <w:r w:rsidRPr="00D97AA1">
              <w:rPr>
                <w:rFonts w:ascii="Arial" w:hAnsi="Arial" w:cs="Arial"/>
                <w:color w:val="000000"/>
              </w:rPr>
              <w:t xml:space="preserve"> ……………………………………..</w:t>
            </w:r>
          </w:p>
        </w:tc>
      </w:tr>
      <w:tr w:rsidR="00D45ACD" w:rsidRPr="00D97AA1" w14:paraId="24A0131B" w14:textId="77777777" w:rsidTr="00D97AA1">
        <w:tc>
          <w:tcPr>
            <w:tcW w:w="506" w:type="dxa"/>
          </w:tcPr>
          <w:p w14:paraId="15FC3DA6" w14:textId="01A48968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987" w:type="dxa"/>
          </w:tcPr>
          <w:p w14:paraId="546188B5" w14:textId="0BD001EF" w:rsidR="00D45ACD" w:rsidRPr="00D97AA1" w:rsidRDefault="00D97AA1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</w:t>
            </w:r>
            <w:r w:rsidR="00D45ACD" w:rsidRPr="00D97AA1">
              <w:rPr>
                <w:rFonts w:ascii="Arial" w:hAnsi="Arial" w:cs="Arial"/>
                <w:color w:val="000000"/>
              </w:rPr>
              <w:t>pis posiadanych uprawnień:</w:t>
            </w:r>
          </w:p>
        </w:tc>
      </w:tr>
      <w:tr w:rsidR="00D45ACD" w:rsidRPr="00D97AA1" w14:paraId="4590720D" w14:textId="77777777" w:rsidTr="00D97AA1">
        <w:tc>
          <w:tcPr>
            <w:tcW w:w="9493" w:type="dxa"/>
            <w:gridSpan w:val="2"/>
          </w:tcPr>
          <w:p w14:paraId="2C09A9CF" w14:textId="746CE638" w:rsidR="00D45ACD" w:rsidRPr="00D97AA1" w:rsidRDefault="00D97AA1" w:rsidP="00D45ACD">
            <w:pPr>
              <w:spacing w:line="360" w:lineRule="auto"/>
              <w:ind w:left="314"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="00D45ACD" w:rsidRPr="00D97AA1">
              <w:rPr>
                <w:rFonts w:ascii="Arial" w:hAnsi="Arial" w:cs="Arial"/>
                <w:color w:val="000000"/>
              </w:rPr>
              <w:t>Specjalność:………………………..</w:t>
            </w:r>
          </w:p>
        </w:tc>
      </w:tr>
      <w:tr w:rsidR="00D45ACD" w:rsidRPr="00D97AA1" w14:paraId="11CCCB31" w14:textId="77777777" w:rsidTr="00D97AA1">
        <w:tc>
          <w:tcPr>
            <w:tcW w:w="9493" w:type="dxa"/>
            <w:gridSpan w:val="2"/>
          </w:tcPr>
          <w:p w14:paraId="51743C8E" w14:textId="18017B48" w:rsidR="00D45ACD" w:rsidRPr="00D97AA1" w:rsidRDefault="00D97AA1" w:rsidP="00D45ACD">
            <w:pPr>
              <w:spacing w:line="360" w:lineRule="auto"/>
              <w:ind w:left="314"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="00D45ACD" w:rsidRPr="00D97AA1">
              <w:rPr>
                <w:rFonts w:ascii="Arial" w:hAnsi="Arial" w:cs="Arial"/>
                <w:color w:val="000000"/>
              </w:rPr>
              <w:t>Numer</w:t>
            </w:r>
            <w:r>
              <w:rPr>
                <w:rFonts w:ascii="Arial" w:hAnsi="Arial" w:cs="Arial"/>
                <w:color w:val="000000"/>
              </w:rPr>
              <w:t xml:space="preserve"> uprawnień/ decyzji</w:t>
            </w:r>
            <w:r w:rsidR="00D45ACD" w:rsidRPr="00D97AA1">
              <w:rPr>
                <w:rFonts w:ascii="Arial" w:hAnsi="Arial" w:cs="Arial"/>
                <w:color w:val="000000"/>
              </w:rPr>
              <w:t>:………………………</w:t>
            </w:r>
            <w:r w:rsidR="00BD7D86" w:rsidRPr="00D97AA1">
              <w:rPr>
                <w:rFonts w:ascii="Arial" w:hAnsi="Arial" w:cs="Arial"/>
                <w:color w:val="000000"/>
              </w:rPr>
              <w:t>………</w:t>
            </w:r>
          </w:p>
        </w:tc>
      </w:tr>
      <w:tr w:rsidR="00D45ACD" w:rsidRPr="00D97AA1" w14:paraId="521F8AB9" w14:textId="77777777" w:rsidTr="00D97AA1">
        <w:tc>
          <w:tcPr>
            <w:tcW w:w="9493" w:type="dxa"/>
            <w:gridSpan w:val="2"/>
          </w:tcPr>
          <w:p w14:paraId="789BDCB5" w14:textId="2E0B0EBB" w:rsidR="00D45ACD" w:rsidRPr="00D97AA1" w:rsidRDefault="00D97AA1" w:rsidP="00D45ACD">
            <w:pPr>
              <w:spacing w:line="360" w:lineRule="auto"/>
              <w:ind w:left="314"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="00D45ACD" w:rsidRPr="00D97AA1">
              <w:rPr>
                <w:rFonts w:ascii="Arial" w:hAnsi="Arial" w:cs="Arial"/>
                <w:color w:val="000000"/>
              </w:rPr>
              <w:t>data uzyskania:……………</w:t>
            </w:r>
            <w:r w:rsidR="00BD7D86" w:rsidRPr="00D97AA1">
              <w:rPr>
                <w:rFonts w:ascii="Arial" w:hAnsi="Arial" w:cs="Arial"/>
                <w:color w:val="000000"/>
              </w:rPr>
              <w:t>…….</w:t>
            </w:r>
          </w:p>
        </w:tc>
      </w:tr>
      <w:tr w:rsidR="00D45ACD" w:rsidRPr="00D97AA1" w14:paraId="2AD4A6D3" w14:textId="77777777" w:rsidTr="00D97AA1">
        <w:tc>
          <w:tcPr>
            <w:tcW w:w="506" w:type="dxa"/>
          </w:tcPr>
          <w:p w14:paraId="10156C51" w14:textId="203807F7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987" w:type="dxa"/>
          </w:tcPr>
          <w:p w14:paraId="7DEE7330" w14:textId="6DA8F8D4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Opis doświadczenia w kierowaniu robotami budowlanymi w specjalności konstrukcyjno</w:t>
            </w:r>
            <w:r w:rsidR="006566C6">
              <w:rPr>
                <w:rFonts w:ascii="Arial" w:hAnsi="Arial" w:cs="Arial"/>
                <w:color w:val="000000"/>
              </w:rPr>
              <w:t>-</w:t>
            </w:r>
            <w:r w:rsidRPr="00D97AA1">
              <w:rPr>
                <w:rFonts w:ascii="Arial" w:hAnsi="Arial" w:cs="Arial"/>
                <w:color w:val="000000"/>
              </w:rPr>
              <w:t>budowlanej:</w:t>
            </w:r>
          </w:p>
        </w:tc>
      </w:tr>
      <w:tr w:rsidR="00D45ACD" w:rsidRPr="00D97AA1" w14:paraId="0E28AB90" w14:textId="77777777" w:rsidTr="00D97AA1">
        <w:tc>
          <w:tcPr>
            <w:tcW w:w="9493" w:type="dxa"/>
            <w:gridSpan w:val="2"/>
          </w:tcPr>
          <w:p w14:paraId="3C2FC3A8" w14:textId="1CB3694B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……………………………………………………………………………………………………………………………</w:t>
            </w:r>
          </w:p>
          <w:p w14:paraId="1183F3B2" w14:textId="29DB1726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D45ACD" w:rsidRPr="00D97AA1" w14:paraId="477E401A" w14:textId="77777777" w:rsidTr="00D97AA1">
        <w:tc>
          <w:tcPr>
            <w:tcW w:w="9493" w:type="dxa"/>
            <w:gridSpan w:val="2"/>
          </w:tcPr>
          <w:p w14:paraId="7119379B" w14:textId="404D39A3" w:rsidR="00D45ACD" w:rsidRPr="00D97AA1" w:rsidRDefault="00D45ACD" w:rsidP="00D97AA1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Liczba lat doświadczenia</w:t>
            </w:r>
            <w:r w:rsidR="00354B2F" w:rsidRPr="00D97AA1">
              <w:rPr>
                <w:rFonts w:ascii="Arial" w:hAnsi="Arial" w:cs="Arial"/>
                <w:color w:val="000000"/>
              </w:rPr>
              <w:t xml:space="preserve"> w kierowaniu robotami budowlanymi w specjalności konstrukcyjno</w:t>
            </w:r>
            <w:r w:rsidR="006566C6">
              <w:rPr>
                <w:rFonts w:ascii="Arial" w:hAnsi="Arial" w:cs="Arial"/>
                <w:color w:val="000000"/>
              </w:rPr>
              <w:t>-</w:t>
            </w:r>
            <w:r w:rsidR="00354B2F" w:rsidRPr="00D97AA1">
              <w:rPr>
                <w:rFonts w:ascii="Arial" w:hAnsi="Arial" w:cs="Arial"/>
                <w:color w:val="000000"/>
              </w:rPr>
              <w:t>budowlanej</w:t>
            </w:r>
            <w:r w:rsidRPr="00D97AA1">
              <w:rPr>
                <w:rFonts w:ascii="Arial" w:hAnsi="Arial" w:cs="Arial"/>
                <w:color w:val="000000"/>
              </w:rPr>
              <w:t>:</w:t>
            </w:r>
            <w:r w:rsidR="00D97AA1">
              <w:rPr>
                <w:rFonts w:ascii="Arial" w:hAnsi="Arial" w:cs="Arial"/>
                <w:color w:val="000000"/>
              </w:rPr>
              <w:t xml:space="preserve"> </w:t>
            </w:r>
            <w:r w:rsidRPr="00D97AA1">
              <w:rPr>
                <w:rFonts w:ascii="Arial" w:hAnsi="Arial" w:cs="Arial"/>
                <w:color w:val="000000"/>
              </w:rPr>
              <w:t>……………………………………………………………………………………</w:t>
            </w:r>
          </w:p>
        </w:tc>
      </w:tr>
    </w:tbl>
    <w:p w14:paraId="38D845EC" w14:textId="77777777" w:rsidR="00D45ACD" w:rsidRPr="00D97AA1" w:rsidRDefault="00D45ACD" w:rsidP="00D45ACD">
      <w:pPr>
        <w:ind w:right="-227"/>
        <w:rPr>
          <w:rFonts w:ascii="Arial" w:hAnsi="Arial" w:cs="Arial"/>
          <w:color w:val="000000"/>
        </w:rPr>
      </w:pPr>
    </w:p>
    <w:p w14:paraId="7E126949" w14:textId="77933252" w:rsidR="00927981" w:rsidRPr="00D97AA1" w:rsidRDefault="00D45ACD" w:rsidP="00D45ACD">
      <w:pPr>
        <w:ind w:right="-227"/>
        <w:rPr>
          <w:rFonts w:ascii="Arial" w:hAnsi="Arial" w:cs="Arial"/>
          <w:color w:val="000000"/>
        </w:rPr>
      </w:pPr>
      <w:r w:rsidRPr="00D97AA1">
        <w:rPr>
          <w:rFonts w:ascii="Arial" w:hAnsi="Arial" w:cs="Arial"/>
          <w:color w:val="000000"/>
        </w:rPr>
        <w:t>Po</w:t>
      </w:r>
      <w:r w:rsidR="00927981" w:rsidRPr="00D97AA1">
        <w:rPr>
          <w:rFonts w:ascii="Arial" w:hAnsi="Arial" w:cs="Arial"/>
          <w:color w:val="000000"/>
        </w:rPr>
        <w:t>dstawa dysponowania wskazaną</w:t>
      </w:r>
      <w:r w:rsidR="00D97AA1">
        <w:rPr>
          <w:rFonts w:ascii="Arial" w:hAnsi="Arial" w:cs="Arial"/>
          <w:color w:val="000000"/>
        </w:rPr>
        <w:t xml:space="preserve"> </w:t>
      </w:r>
      <w:r w:rsidR="00927981" w:rsidRPr="00D97AA1">
        <w:rPr>
          <w:rFonts w:ascii="Arial" w:hAnsi="Arial" w:cs="Arial"/>
          <w:color w:val="000000"/>
        </w:rPr>
        <w:t>osobą</w:t>
      </w:r>
      <w:r w:rsidR="00D97AA1">
        <w:rPr>
          <w:rFonts w:ascii="Arial" w:hAnsi="Arial" w:cs="Arial"/>
          <w:color w:val="000000"/>
        </w:rPr>
        <w:t xml:space="preserve"> </w:t>
      </w:r>
      <w:r w:rsidR="00927981" w:rsidRPr="00D97AA1">
        <w:rPr>
          <w:rFonts w:ascii="Arial" w:hAnsi="Arial" w:cs="Arial"/>
          <w:color w:val="000000"/>
        </w:rPr>
        <w:t>*:……………………………………………………………………</w:t>
      </w:r>
    </w:p>
    <w:p w14:paraId="4FC03062" w14:textId="77777777" w:rsidR="00515A7C" w:rsidRPr="00D97AA1" w:rsidRDefault="00515A7C" w:rsidP="00515A7C">
      <w:pPr>
        <w:spacing w:line="276" w:lineRule="auto"/>
        <w:ind w:right="-227"/>
        <w:rPr>
          <w:rFonts w:ascii="Arial" w:hAnsi="Arial" w:cs="Arial"/>
          <w:color w:val="000000"/>
        </w:rPr>
      </w:pPr>
    </w:p>
    <w:p w14:paraId="6B7845F6" w14:textId="77777777" w:rsidR="00E84ABC" w:rsidRPr="00D97AA1" w:rsidRDefault="00515A7C" w:rsidP="00515A7C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  <w:r w:rsidRPr="00D97AA1">
        <w:rPr>
          <w:rFonts w:ascii="Arial" w:hAnsi="Arial" w:cs="Arial"/>
          <w:color w:val="000000"/>
        </w:rPr>
        <w:t xml:space="preserve">* </w:t>
      </w:r>
      <w:r w:rsidRPr="00D97AA1">
        <w:rPr>
          <w:rFonts w:ascii="Arial" w:hAnsi="Arial" w:cs="Arial"/>
          <w:color w:val="000000"/>
          <w:sz w:val="18"/>
          <w:szCs w:val="18"/>
        </w:rPr>
        <w:t xml:space="preserve">należy określić podstawę do dysponowania wskazaną osoba, tj. np. pracownik własny (umowa  o pracę), umowa zlecenie, umowa o dzieło, czy jest to pracownik oddany do dyspozycji przez inny podmiot. </w:t>
      </w:r>
    </w:p>
    <w:p w14:paraId="06DEF406" w14:textId="77777777" w:rsidR="00E84ABC" w:rsidRPr="00D97AA1" w:rsidRDefault="00E84ABC" w:rsidP="00515A7C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</w:p>
    <w:p w14:paraId="1B0CFA0B" w14:textId="7BBFC469" w:rsidR="00515A7C" w:rsidRPr="00D97AA1" w:rsidRDefault="00E84ABC" w:rsidP="00515A7C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  <w:r w:rsidRPr="00D97AA1">
        <w:rPr>
          <w:rFonts w:ascii="Arial" w:hAnsi="Arial" w:cs="Arial"/>
          <w:color w:val="000000"/>
          <w:sz w:val="18"/>
          <w:szCs w:val="18"/>
        </w:rPr>
        <w:t xml:space="preserve">UWAGA!  </w:t>
      </w:r>
      <w:r w:rsidR="00515A7C" w:rsidRPr="00D97AA1">
        <w:rPr>
          <w:rFonts w:ascii="Arial" w:hAnsi="Arial" w:cs="Arial"/>
          <w:color w:val="000000"/>
          <w:sz w:val="18"/>
          <w:szCs w:val="18"/>
        </w:rPr>
        <w:t xml:space="preserve">Jeżeli Wykonawca polega na zasobach innego podmiotu załącza do oferty pisemne zobowiązanie tego podmiotu do oddania mu do dyspozycji osoby/osób z uprawnieniami jak wskazano w </w:t>
      </w:r>
      <w:r w:rsidRPr="00D97AA1">
        <w:rPr>
          <w:rFonts w:ascii="Arial" w:hAnsi="Arial" w:cs="Arial"/>
          <w:color w:val="000000"/>
          <w:sz w:val="18"/>
          <w:szCs w:val="18"/>
        </w:rPr>
        <w:t xml:space="preserve">wykazie </w:t>
      </w:r>
      <w:r w:rsidR="00515A7C" w:rsidRPr="00D97AA1">
        <w:rPr>
          <w:rFonts w:ascii="Arial" w:hAnsi="Arial" w:cs="Arial"/>
          <w:color w:val="000000"/>
          <w:sz w:val="18"/>
          <w:szCs w:val="18"/>
        </w:rPr>
        <w:t xml:space="preserve"> na okres korzystania tej/ tych osoby/osób przy wykonywaniu zamówienia lub inny podmiotowy środek dowodowy potwierdzający, że Wykonawca realizując zamówienie, będzie dysponował niezbędnymi zasobami tych podmiotów.  </w:t>
      </w:r>
    </w:p>
    <w:p w14:paraId="5BE134B0" w14:textId="77777777" w:rsidR="00515A7C" w:rsidRPr="00057919" w:rsidRDefault="00515A7C" w:rsidP="00515A7C">
      <w:pPr>
        <w:ind w:right="-227"/>
      </w:pPr>
    </w:p>
    <w:p w14:paraId="69AF22B8" w14:textId="77777777" w:rsidR="00515A7C" w:rsidRDefault="00515A7C" w:rsidP="00515A7C">
      <w:pPr>
        <w:ind w:right="-227"/>
        <w:rPr>
          <w:rFonts w:ascii="Calibri" w:hAnsi="Calibri" w:cs="Calibri"/>
        </w:rPr>
      </w:pPr>
    </w:p>
    <w:p w14:paraId="0F673806" w14:textId="77777777" w:rsidR="00D97AA1" w:rsidRPr="00DF5C6C" w:rsidRDefault="00D97AA1" w:rsidP="00515A7C">
      <w:pPr>
        <w:ind w:right="-227"/>
        <w:rPr>
          <w:rFonts w:ascii="Calibri" w:hAnsi="Calibri" w:cs="Calibri"/>
        </w:rPr>
      </w:pPr>
    </w:p>
    <w:p w14:paraId="7ED3E46D" w14:textId="77777777" w:rsidR="00515A7C" w:rsidRPr="00E7581E" w:rsidRDefault="00515A7C" w:rsidP="00515A7C">
      <w:pPr>
        <w:suppressAutoHyphens w:val="0"/>
        <w:autoSpaceDE w:val="0"/>
        <w:rPr>
          <w:rFonts w:ascii="Arial" w:hAnsi="Arial" w:cs="Arial"/>
          <w:color w:val="000000"/>
        </w:rPr>
      </w:pPr>
      <w:r w:rsidRPr="00E7581E">
        <w:rPr>
          <w:rFonts w:ascii="Arial" w:hAnsi="Arial" w:cs="Arial"/>
          <w:color w:val="000000"/>
        </w:rPr>
        <w:t xml:space="preserve">…………………….., dnia ……………. roku. </w:t>
      </w:r>
    </w:p>
    <w:p w14:paraId="21EF25E8" w14:textId="77777777" w:rsidR="00515A7C" w:rsidRPr="00E7581E" w:rsidRDefault="00515A7C" w:rsidP="00515A7C">
      <w:pPr>
        <w:suppressAutoHyphens w:val="0"/>
        <w:autoSpaceDE w:val="0"/>
        <w:rPr>
          <w:rFonts w:ascii="Arial" w:hAnsi="Arial" w:cs="Arial"/>
          <w:color w:val="000000"/>
        </w:rPr>
      </w:pPr>
      <w:r w:rsidRPr="00E7581E">
        <w:rPr>
          <w:rFonts w:ascii="Arial" w:hAnsi="Arial" w:cs="Arial"/>
          <w:color w:val="000000"/>
        </w:rPr>
        <w:t>(miejscowość)</w:t>
      </w:r>
    </w:p>
    <w:p w14:paraId="6E8DF5F1" w14:textId="77777777" w:rsidR="00515A7C" w:rsidRDefault="00515A7C" w:rsidP="00515A7C">
      <w:pPr>
        <w:ind w:right="-227"/>
        <w:rPr>
          <w:rFonts w:ascii="Arial" w:hAnsi="Arial" w:cs="Arial"/>
          <w:color w:val="000000"/>
        </w:rPr>
      </w:pPr>
    </w:p>
    <w:p w14:paraId="57211563" w14:textId="77777777" w:rsidR="00515A7C" w:rsidRDefault="00515A7C" w:rsidP="00515A7C">
      <w:pPr>
        <w:ind w:right="-227"/>
        <w:rPr>
          <w:rFonts w:ascii="Arial" w:hAnsi="Arial" w:cs="Arial"/>
          <w:color w:val="000000"/>
        </w:rPr>
      </w:pPr>
    </w:p>
    <w:p w14:paraId="2B3E541A" w14:textId="77777777" w:rsidR="00515A7C" w:rsidRPr="00E7581E" w:rsidRDefault="00515A7C" w:rsidP="00515A7C">
      <w:pPr>
        <w:ind w:right="-227"/>
        <w:rPr>
          <w:rFonts w:ascii="Arial" w:hAnsi="Arial" w:cs="Arial"/>
          <w:color w:val="000000"/>
        </w:rPr>
      </w:pPr>
    </w:p>
    <w:p w14:paraId="112D3AD2" w14:textId="77777777" w:rsidR="00515A7C" w:rsidRPr="00E7581E" w:rsidRDefault="00515A7C" w:rsidP="00515A7C">
      <w:pPr>
        <w:ind w:right="-227"/>
        <w:rPr>
          <w:rFonts w:ascii="Arial" w:hAnsi="Arial" w:cs="Arial"/>
          <w:color w:val="000000"/>
        </w:rPr>
      </w:pPr>
      <w:r w:rsidRPr="00E7581E">
        <w:rPr>
          <w:rFonts w:ascii="Arial" w:hAnsi="Arial" w:cs="Arial"/>
          <w:color w:val="000000"/>
        </w:rPr>
        <w:t xml:space="preserve">                                                       ……..….…………………………………………………………………….</w:t>
      </w:r>
    </w:p>
    <w:p w14:paraId="0F3647CF" w14:textId="324431AB" w:rsidR="00515A7C" w:rsidRPr="00E7581E" w:rsidRDefault="00515A7C" w:rsidP="00515A7C">
      <w:pPr>
        <w:ind w:right="-227"/>
        <w:rPr>
          <w:rFonts w:ascii="Arial" w:hAnsi="Arial" w:cs="Arial"/>
        </w:rPr>
      </w:pPr>
      <w:r w:rsidRPr="00E7581E">
        <w:rPr>
          <w:rFonts w:ascii="Arial" w:hAnsi="Arial" w:cs="Arial"/>
          <w:color w:val="000000"/>
        </w:rPr>
        <w:t xml:space="preserve"> </w:t>
      </w:r>
      <w:r w:rsidRPr="00E7581E">
        <w:rPr>
          <w:rFonts w:ascii="Arial" w:hAnsi="Arial" w:cs="Arial"/>
          <w:color w:val="000000"/>
        </w:rPr>
        <w:tab/>
      </w:r>
      <w:r w:rsidRPr="00E7581E">
        <w:rPr>
          <w:rFonts w:ascii="Arial" w:hAnsi="Arial" w:cs="Arial"/>
          <w:color w:val="000000"/>
        </w:rPr>
        <w:tab/>
      </w:r>
      <w:r w:rsidRPr="00E7581E">
        <w:rPr>
          <w:rFonts w:ascii="Arial" w:hAnsi="Arial" w:cs="Arial"/>
          <w:color w:val="000000"/>
        </w:rPr>
        <w:tab/>
      </w:r>
      <w:r w:rsidRPr="00E7581E">
        <w:rPr>
          <w:rFonts w:ascii="Arial" w:hAnsi="Arial" w:cs="Arial"/>
          <w:color w:val="000000"/>
        </w:rPr>
        <w:tab/>
      </w:r>
      <w:r w:rsidRPr="00E7581E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   </w:t>
      </w:r>
      <w:r w:rsidRPr="00E7581E">
        <w:rPr>
          <w:rFonts w:ascii="Arial" w:hAnsi="Arial" w:cs="Arial"/>
          <w:color w:val="000000"/>
        </w:rPr>
        <w:t>(podpis Wykonawcy / Pełnomocnika)</w:t>
      </w:r>
    </w:p>
    <w:p w14:paraId="306D888C" w14:textId="77777777" w:rsidR="00515A7C" w:rsidRPr="00057919" w:rsidRDefault="00515A7C" w:rsidP="00515A7C">
      <w:pPr>
        <w:ind w:right="-227"/>
      </w:pPr>
    </w:p>
    <w:p w14:paraId="751C2D1C" w14:textId="77777777" w:rsidR="00515A7C" w:rsidRDefault="00515A7C" w:rsidP="00515A7C">
      <w:pPr>
        <w:ind w:right="-227"/>
      </w:pPr>
    </w:p>
    <w:p w14:paraId="54FB8B99" w14:textId="77777777" w:rsidR="00515A7C" w:rsidRDefault="00515A7C" w:rsidP="00515A7C">
      <w:pPr>
        <w:ind w:right="-227"/>
      </w:pPr>
    </w:p>
    <w:p w14:paraId="5127534F" w14:textId="77777777" w:rsidR="00515A7C" w:rsidRDefault="00515A7C" w:rsidP="00515A7C">
      <w:pPr>
        <w:ind w:right="-227"/>
      </w:pPr>
    </w:p>
    <w:p w14:paraId="6CB3D8A9" w14:textId="77777777" w:rsidR="00515A7C" w:rsidRDefault="00515A7C" w:rsidP="00515A7C">
      <w:pPr>
        <w:ind w:right="-227"/>
      </w:pPr>
    </w:p>
    <w:p w14:paraId="4A8BB8DD" w14:textId="77777777" w:rsidR="00515A7C" w:rsidRPr="00057919" w:rsidRDefault="00515A7C" w:rsidP="00515A7C">
      <w:pPr>
        <w:ind w:right="-227"/>
      </w:pPr>
    </w:p>
    <w:p w14:paraId="6D3FDEA8" w14:textId="77777777" w:rsidR="00515A7C" w:rsidRPr="00DF5C6C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DF5C6C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464DD435" w14:textId="77777777" w:rsidR="00515A7C" w:rsidRPr="00DF5C6C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DF5C6C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32D2D4CA" w14:textId="77777777" w:rsidR="00515A7C" w:rsidRPr="00DF5C6C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</w:rPr>
      </w:pPr>
      <w:r w:rsidRPr="00DF5C6C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5D3A138F" w14:textId="77777777" w:rsidR="00515A7C" w:rsidRPr="00057919" w:rsidRDefault="00515A7C" w:rsidP="00515A7C">
      <w:pPr>
        <w:ind w:left="7788" w:right="-227"/>
        <w:rPr>
          <w:b/>
        </w:rPr>
      </w:pPr>
    </w:p>
    <w:p w14:paraId="180D4E69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185D67A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681F957" w14:textId="77777777" w:rsidR="00291641" w:rsidRDefault="00291641" w:rsidP="00317354">
      <w:pPr>
        <w:ind w:right="-227"/>
        <w:rPr>
          <w:rFonts w:ascii="Arial" w:hAnsi="Arial" w:cs="Arial"/>
        </w:rPr>
      </w:pPr>
    </w:p>
    <w:sectPr w:rsidR="00291641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FDAD" w14:textId="77777777" w:rsidR="002A328B" w:rsidRDefault="002A328B" w:rsidP="00031314">
      <w:r>
        <w:separator/>
      </w:r>
    </w:p>
  </w:endnote>
  <w:endnote w:type="continuationSeparator" w:id="0">
    <w:p w14:paraId="1EA13F21" w14:textId="77777777" w:rsidR="002A328B" w:rsidRDefault="002A328B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AD56" w14:textId="77777777" w:rsidR="002A328B" w:rsidRDefault="002A328B" w:rsidP="00031314">
      <w:r>
        <w:separator/>
      </w:r>
    </w:p>
  </w:footnote>
  <w:footnote w:type="continuationSeparator" w:id="0">
    <w:p w14:paraId="1BACC0E3" w14:textId="77777777" w:rsidR="002A328B" w:rsidRDefault="002A328B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196823"/>
    <w:multiLevelType w:val="hybridMultilevel"/>
    <w:tmpl w:val="6CA0BD04"/>
    <w:lvl w:ilvl="0" w:tplc="3D44C9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352D08"/>
    <w:multiLevelType w:val="hybridMultilevel"/>
    <w:tmpl w:val="8E6C6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9" w15:restartNumberingAfterBreak="0">
    <w:nsid w:val="71FB692B"/>
    <w:multiLevelType w:val="hybridMultilevel"/>
    <w:tmpl w:val="E72890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2C12DBD"/>
    <w:multiLevelType w:val="hybridMultilevel"/>
    <w:tmpl w:val="B02E536C"/>
    <w:lvl w:ilvl="0" w:tplc="0000001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0"/>
        <w:szCs w:val="2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48"/>
  </w:num>
  <w:num w:numId="15" w16cid:durableId="143208445">
    <w:abstractNumId w:val="47"/>
  </w:num>
  <w:num w:numId="16" w16cid:durableId="648440373">
    <w:abstractNumId w:val="51"/>
  </w:num>
  <w:num w:numId="17" w16cid:durableId="490370984">
    <w:abstractNumId w:val="46"/>
  </w:num>
  <w:num w:numId="18" w16cid:durableId="1551765208">
    <w:abstractNumId w:val="44"/>
  </w:num>
  <w:num w:numId="19" w16cid:durableId="758329879">
    <w:abstractNumId w:val="43"/>
  </w:num>
  <w:num w:numId="20" w16cid:durableId="370882312">
    <w:abstractNumId w:val="49"/>
  </w:num>
  <w:num w:numId="21" w16cid:durableId="1904292797">
    <w:abstractNumId w:val="45"/>
  </w:num>
  <w:num w:numId="22" w16cid:durableId="888417157">
    <w:abstractNumId w:val="5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024EF"/>
    <w:rsid w:val="00031314"/>
    <w:rsid w:val="00086769"/>
    <w:rsid w:val="000D18A7"/>
    <w:rsid w:val="000D45F6"/>
    <w:rsid w:val="000E5C10"/>
    <w:rsid w:val="00144E22"/>
    <w:rsid w:val="00174F85"/>
    <w:rsid w:val="0019408F"/>
    <w:rsid w:val="001A121A"/>
    <w:rsid w:val="002477FD"/>
    <w:rsid w:val="002528F3"/>
    <w:rsid w:val="0026174E"/>
    <w:rsid w:val="0026204E"/>
    <w:rsid w:val="00291641"/>
    <w:rsid w:val="002A328B"/>
    <w:rsid w:val="002A6BC3"/>
    <w:rsid w:val="002B5264"/>
    <w:rsid w:val="002D7F31"/>
    <w:rsid w:val="00312E5C"/>
    <w:rsid w:val="00317354"/>
    <w:rsid w:val="0033726A"/>
    <w:rsid w:val="00354B2F"/>
    <w:rsid w:val="0039783E"/>
    <w:rsid w:val="003C2EFD"/>
    <w:rsid w:val="00412BC6"/>
    <w:rsid w:val="00455D10"/>
    <w:rsid w:val="00515A7C"/>
    <w:rsid w:val="00561050"/>
    <w:rsid w:val="00564B84"/>
    <w:rsid w:val="00594E2E"/>
    <w:rsid w:val="005E4517"/>
    <w:rsid w:val="006025B3"/>
    <w:rsid w:val="0060531D"/>
    <w:rsid w:val="0062773C"/>
    <w:rsid w:val="00634B9E"/>
    <w:rsid w:val="00641EFF"/>
    <w:rsid w:val="006566C6"/>
    <w:rsid w:val="0069479F"/>
    <w:rsid w:val="006E50E8"/>
    <w:rsid w:val="0076122C"/>
    <w:rsid w:val="00766F44"/>
    <w:rsid w:val="007B3B4B"/>
    <w:rsid w:val="007B5098"/>
    <w:rsid w:val="00812DC9"/>
    <w:rsid w:val="00813C48"/>
    <w:rsid w:val="00832DB7"/>
    <w:rsid w:val="008D221A"/>
    <w:rsid w:val="008D62FD"/>
    <w:rsid w:val="008E2D6C"/>
    <w:rsid w:val="008E56B5"/>
    <w:rsid w:val="008F22AF"/>
    <w:rsid w:val="008F49E7"/>
    <w:rsid w:val="008F6DC1"/>
    <w:rsid w:val="0091692A"/>
    <w:rsid w:val="00927981"/>
    <w:rsid w:val="009903A0"/>
    <w:rsid w:val="009B65F2"/>
    <w:rsid w:val="00A03D72"/>
    <w:rsid w:val="00A05DAA"/>
    <w:rsid w:val="00A36F8B"/>
    <w:rsid w:val="00A74030"/>
    <w:rsid w:val="00A8619F"/>
    <w:rsid w:val="00A955CA"/>
    <w:rsid w:val="00B22D4D"/>
    <w:rsid w:val="00B358B9"/>
    <w:rsid w:val="00B6757F"/>
    <w:rsid w:val="00BA4792"/>
    <w:rsid w:val="00BC5F0B"/>
    <w:rsid w:val="00BD1235"/>
    <w:rsid w:val="00BD7D86"/>
    <w:rsid w:val="00C74EAA"/>
    <w:rsid w:val="00C85E69"/>
    <w:rsid w:val="00CF26CA"/>
    <w:rsid w:val="00D41FD0"/>
    <w:rsid w:val="00D45ACD"/>
    <w:rsid w:val="00D63CC6"/>
    <w:rsid w:val="00D765A5"/>
    <w:rsid w:val="00D97AA1"/>
    <w:rsid w:val="00E26A85"/>
    <w:rsid w:val="00E84ABC"/>
    <w:rsid w:val="00E87EFE"/>
    <w:rsid w:val="00EA7F1C"/>
    <w:rsid w:val="00ED249D"/>
    <w:rsid w:val="00F276BE"/>
    <w:rsid w:val="00F57936"/>
    <w:rsid w:val="00F57EB5"/>
    <w:rsid w:val="00FA3A1D"/>
    <w:rsid w:val="00FB4BD1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4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2</cp:revision>
  <dcterms:created xsi:type="dcterms:W3CDTF">2026-03-23T10:22:00Z</dcterms:created>
  <dcterms:modified xsi:type="dcterms:W3CDTF">2026-03-23T10:22:00Z</dcterms:modified>
</cp:coreProperties>
</file>